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30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969"/>
        <w:gridCol w:w="1260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《养老机构服务认证 评价规范》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kern w:val="0"/>
              </w:rPr>
              <w:t>北京世标认证中心有限公司、中国社会福利与养老服务协会、中国保健协会、</w:t>
            </w:r>
            <w:r>
              <w:rPr>
                <w:rFonts w:hint="eastAsia" w:ascii="宋体" w:hAnsi="宋体"/>
                <w:kern w:val="0"/>
              </w:rPr>
              <w:t>上海市健康产业发展促进协会、</w:t>
            </w:r>
            <w:r>
              <w:rPr>
                <w:rFonts w:hint="eastAsia"/>
              </w:rPr>
              <w:t>辽宁省老年服务协会、</w:t>
            </w:r>
            <w:r>
              <w:rPr>
                <w:rFonts w:hint="eastAsia" w:ascii="宋体" w:hAnsi="宋体" w:cs="宋体"/>
                <w:kern w:val="0"/>
              </w:rPr>
              <w:t>世财认证（天津）有限公司、北京市昌平区民乐养老服务中心、</w:t>
            </w:r>
            <w:r>
              <w:rPr>
                <w:rFonts w:hint="eastAsia"/>
              </w:rPr>
              <w:t>洛阳市西工区大爱养老服务中心、山东滕州明德养老医疗评估咨询中心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>
            <w:pPr>
              <w:spacing w:before="60" w:line="360" w:lineRule="auto"/>
            </w:pPr>
            <w:bookmarkStart w:id="0" w:name="_GoBack"/>
            <w:r>
              <w:t>2018RB044</w:t>
            </w:r>
            <w:bookmarkEnd w:id="0"/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</w:pPr>
            <w:r>
              <w:rPr>
                <w:rFonts w:hint="eastAsia"/>
              </w:rPr>
              <w:t>标准分类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</w:pPr>
            <w:r>
              <w:rPr>
                <w:rFonts w:hint="eastAsia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kern w:val="0"/>
              </w:rPr>
              <w:t>李永波、冯晓丽、张丽丽、</w:t>
            </w:r>
            <w:r>
              <w:rPr>
                <w:rFonts w:hint="eastAsia" w:cs="仿宋_GB2312" w:asciiTheme="minorEastAsia" w:hAnsiTheme="minorEastAsia" w:eastAsiaTheme="minorEastAsia"/>
                <w:bCs/>
                <w:szCs w:val="21"/>
              </w:rPr>
              <w:t>吕立红、</w:t>
            </w:r>
            <w:r>
              <w:rPr>
                <w:rFonts w:hint="eastAsia" w:ascii="宋体" w:hAnsi="宋体" w:cs="宋体"/>
                <w:kern w:val="0"/>
              </w:rPr>
              <w:t>姚芩、孙焰、李萍、</w:t>
            </w:r>
            <w:r>
              <w:rPr>
                <w:rFonts w:hint="eastAsia" w:ascii="宋体" w:hAnsi="宋体"/>
              </w:rPr>
              <w:t>肖迪娜、李春方、</w:t>
            </w:r>
            <w:r>
              <w:rPr>
                <w:rFonts w:hint="eastAsia" w:ascii="宋体" w:hAnsi="宋体" w:cs="宋体"/>
                <w:kern w:val="0"/>
              </w:rPr>
              <w:t>姜小玲、刘巧玲、卢笛、马泽明、张钰、</w:t>
            </w:r>
            <w:r>
              <w:rPr>
                <w:rFonts w:hint="eastAsia" w:ascii="宋体" w:hAnsi="宋体"/>
              </w:rPr>
              <w:t>朱滢、赵怀安、鞠翠玲、郭仲辰、宋长滨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010-82292188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tsd@wsf.cn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hint="eastAsia" w:ascii="宋体" w:hAnsi="宋体"/>
                <w:color w:val="000000"/>
                <w:szCs w:val="21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 xml:space="preserve"> 年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宋体" w:hAnsi="宋体"/>
                <w:color w:val="000000"/>
                <w:szCs w:val="21"/>
              </w:rPr>
              <w:t xml:space="preserve"> 月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日至</w:t>
            </w:r>
            <w:r>
              <w:rPr>
                <w:rFonts w:hint="eastAsia" w:ascii="宋体" w:hAnsi="宋体"/>
                <w:color w:val="000000"/>
                <w:szCs w:val="21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8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29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>
      <w:pPr>
        <w:spacing w:line="20" w:lineRule="exact"/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758" w:right="1418" w:bottom="1758" w:left="1418" w:header="851" w:footer="1134" w:gutter="0"/>
      <w:pgNumType w:start="1"/>
      <w:cols w:space="720" w:num="1"/>
      <w:titlePg/>
      <w:docGrid w:linePitch="291" w:charSpace="-37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2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>
    <w:pPr>
      <w:pStyle w:val="2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framePr w:wrap="around" w:vAnchor="text" w:hAnchor="margin" w:xAlign="center" w:y="1"/>
      <w:rPr>
        <w:rStyle w:val="112"/>
      </w:rPr>
    </w:pPr>
    <w:r>
      <w:fldChar w:fldCharType="begin"/>
    </w:r>
    <w:r>
      <w:rPr>
        <w:rStyle w:val="112"/>
      </w:rPr>
      <w:instrText xml:space="preserve">PAGE  </w:instrText>
    </w:r>
    <w:r>
      <w:fldChar w:fldCharType="end"/>
    </w:r>
  </w:p>
  <w:p>
    <w:pPr>
      <w:pStyle w:val="62"/>
      <w:ind w:right="360"/>
      <w:rPr>
        <w:rStyle w:val="1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9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0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9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0000004"/>
    <w:multiLevelType w:val="multilevel"/>
    <w:tmpl w:val="00000004"/>
    <w:lvl w:ilvl="0" w:tentative="0">
      <w:start w:val="1"/>
      <w:numFmt w:val="none"/>
      <w:pStyle w:val="48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5"/>
    <w:multiLevelType w:val="multilevel"/>
    <w:tmpl w:val="00000005"/>
    <w:lvl w:ilvl="0" w:tentative="0">
      <w:start w:val="1"/>
      <w:numFmt w:val="decimal"/>
      <w:pStyle w:val="101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>
    <w:nsid w:val="00000008"/>
    <w:multiLevelType w:val="multilevel"/>
    <w:tmpl w:val="00000008"/>
    <w:lvl w:ilvl="0" w:tentative="0">
      <w:start w:val="1"/>
      <w:numFmt w:val="decimal"/>
      <w:pStyle w:val="102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000000A"/>
    <w:multiLevelType w:val="multilevel"/>
    <w:tmpl w:val="0000000A"/>
    <w:lvl w:ilvl="0" w:tentative="0">
      <w:start w:val="1"/>
      <w:numFmt w:val="none"/>
      <w:pStyle w:val="61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3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0000000B"/>
    <w:multiLevelType w:val="multilevel"/>
    <w:tmpl w:val="0000000B"/>
    <w:lvl w:ilvl="0" w:tentative="0">
      <w:start w:val="1"/>
      <w:numFmt w:val="upperLetter"/>
      <w:pStyle w:val="83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5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0000000E"/>
    <w:multiLevelType w:val="multilevel"/>
    <w:tmpl w:val="0000000E"/>
    <w:lvl w:ilvl="0" w:tentative="0">
      <w:start w:val="1"/>
      <w:numFmt w:val="none"/>
      <w:pStyle w:val="87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7">
    <w:nsid w:val="0000000F"/>
    <w:multiLevelType w:val="multilevel"/>
    <w:tmpl w:val="0000000F"/>
    <w:lvl w:ilvl="0" w:tentative="0">
      <w:start w:val="1"/>
      <w:numFmt w:val="none"/>
      <w:pStyle w:val="104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00000012"/>
    <w:multiLevelType w:val="multilevel"/>
    <w:tmpl w:val="00000012"/>
    <w:lvl w:ilvl="0" w:tentative="0">
      <w:start w:val="1"/>
      <w:numFmt w:val="none"/>
      <w:pStyle w:val="86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00000013"/>
    <w:multiLevelType w:val="multilevel"/>
    <w:tmpl w:val="00000013"/>
    <w:lvl w:ilvl="0" w:tentative="0">
      <w:start w:val="1"/>
      <w:numFmt w:val="none"/>
      <w:pStyle w:val="103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98F"/>
    <w:rsid w:val="00172A27"/>
    <w:rsid w:val="004E2901"/>
    <w:rsid w:val="005A2CAD"/>
    <w:rsid w:val="00890D9A"/>
    <w:rsid w:val="00931980"/>
    <w:rsid w:val="00B23AB4"/>
    <w:rsid w:val="00B97629"/>
    <w:rsid w:val="00C81A36"/>
    <w:rsid w:val="00C85326"/>
    <w:rsid w:val="00E40F8E"/>
    <w:rsid w:val="00E503F8"/>
    <w:rsid w:val="00EE53A3"/>
    <w:rsid w:val="0BE24E5B"/>
    <w:rsid w:val="1E4C206C"/>
    <w:rsid w:val="2CE67CD0"/>
    <w:rsid w:val="5C264636"/>
    <w:rsid w:val="5F5B1275"/>
    <w:rsid w:val="6D96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6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uiPriority w:val="0"/>
  </w:style>
  <w:style w:type="paragraph" w:styleId="12">
    <w:name w:val="toc 6"/>
    <w:basedOn w:val="13"/>
    <w:next w:val="1"/>
    <w:uiPriority w:val="0"/>
  </w:style>
  <w:style w:type="paragraph" w:styleId="13">
    <w:name w:val="toc 5"/>
    <w:basedOn w:val="14"/>
    <w:next w:val="1"/>
    <w:uiPriority w:val="0"/>
  </w:style>
  <w:style w:type="paragraph" w:styleId="14">
    <w:name w:val="toc 4"/>
    <w:basedOn w:val="15"/>
    <w:next w:val="1"/>
    <w:uiPriority w:val="0"/>
  </w:style>
  <w:style w:type="paragraph" w:styleId="15">
    <w:name w:val="toc 3"/>
    <w:basedOn w:val="16"/>
    <w:next w:val="1"/>
    <w:uiPriority w:val="0"/>
  </w:style>
  <w:style w:type="paragraph" w:styleId="16">
    <w:name w:val="toc 2"/>
    <w:basedOn w:val="17"/>
    <w:next w:val="1"/>
    <w:uiPriority w:val="0"/>
  </w:style>
  <w:style w:type="paragraph" w:styleId="17">
    <w:name w:val="toc 1"/>
    <w:next w:val="1"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8">
    <w:name w:val="annotation text"/>
    <w:basedOn w:val="1"/>
    <w:link w:val="31"/>
    <w:uiPriority w:val="0"/>
    <w:pPr>
      <w:jc w:val="left"/>
    </w:pPr>
  </w:style>
  <w:style w:type="paragraph" w:styleId="19">
    <w:name w:val="Body Text"/>
    <w:basedOn w:val="1"/>
    <w:uiPriority w:val="0"/>
    <w:pPr>
      <w:spacing w:after="120"/>
    </w:pPr>
  </w:style>
  <w:style w:type="paragraph" w:styleId="20">
    <w:name w:val="toc 8"/>
    <w:basedOn w:val="11"/>
    <w:next w:val="1"/>
    <w:uiPriority w:val="0"/>
  </w:style>
  <w:style w:type="paragraph" w:styleId="21">
    <w:name w:val="footer"/>
    <w:basedOn w:val="1"/>
    <w:link w:val="33"/>
    <w:uiPriority w:val="0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22">
    <w:name w:val="header"/>
    <w:basedOn w:val="1"/>
    <w:link w:val="3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3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24">
    <w:name w:val="toc 9"/>
    <w:basedOn w:val="20"/>
    <w:next w:val="1"/>
    <w:qFormat/>
    <w:uiPriority w:val="0"/>
  </w:style>
  <w:style w:type="paragraph" w:styleId="25">
    <w:name w:val="Title"/>
    <w:basedOn w:val="1"/>
    <w:link w:val="35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7">
    <w:name w:val="FollowedHyperlink"/>
    <w:qFormat/>
    <w:uiPriority w:val="0"/>
    <w:rPr>
      <w:color w:val="800080"/>
      <w:u w:val="single"/>
    </w:rPr>
  </w:style>
  <w:style w:type="character" w:styleId="28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</w:rPr>
  </w:style>
  <w:style w:type="character" w:styleId="29">
    <w:name w:val="footnote reference"/>
    <w:qFormat/>
    <w:uiPriority w:val="0"/>
    <w:rPr>
      <w:vertAlign w:val="superscript"/>
    </w:rPr>
  </w:style>
  <w:style w:type="character" w:customStyle="1" w:styleId="31">
    <w:name w:val="批注文字 Char"/>
    <w:basedOn w:val="26"/>
    <w:link w:val="18"/>
    <w:semiHidden/>
    <w:qFormat/>
    <w:uiPriority w:val="0"/>
    <w:rPr>
      <w:kern w:val="2"/>
      <w:sz w:val="21"/>
    </w:rPr>
  </w:style>
  <w:style w:type="paragraph" w:customStyle="1" w:styleId="32">
    <w:name w:val="批注框文本1"/>
    <w:basedOn w:val="1"/>
    <w:qFormat/>
    <w:uiPriority w:val="0"/>
    <w:rPr>
      <w:sz w:val="18"/>
      <w:szCs w:val="18"/>
    </w:rPr>
  </w:style>
  <w:style w:type="character" w:customStyle="1" w:styleId="33">
    <w:name w:val="页脚 Char"/>
    <w:link w:val="21"/>
    <w:semiHidden/>
    <w:qFormat/>
    <w:uiPriority w:val="0"/>
    <w:rPr>
      <w:kern w:val="2"/>
      <w:sz w:val="18"/>
      <w:szCs w:val="18"/>
    </w:rPr>
  </w:style>
  <w:style w:type="character" w:customStyle="1" w:styleId="34">
    <w:name w:val="页眉 Char"/>
    <w:link w:val="22"/>
    <w:semiHidden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5">
    <w:name w:val="标题 Char"/>
    <w:link w:val="25"/>
    <w:semiHidden/>
    <w:qFormat/>
    <w:uiPriority w:val="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paragraph" w:customStyle="1" w:styleId="36">
    <w:name w:val="批注主题1"/>
    <w:basedOn w:val="18"/>
    <w:next w:val="18"/>
    <w:qFormat/>
    <w:uiPriority w:val="0"/>
    <w:rPr>
      <w:b/>
      <w:bCs/>
    </w:rPr>
  </w:style>
  <w:style w:type="paragraph" w:customStyle="1" w:styleId="37">
    <w:name w:val="正文缩进1"/>
    <w:basedOn w:val="1"/>
    <w:qFormat/>
    <w:uiPriority w:val="0"/>
    <w:pPr>
      <w:ind w:firstLine="420"/>
    </w:pPr>
  </w:style>
  <w:style w:type="paragraph" w:customStyle="1" w:styleId="38">
    <w:name w:val="文档结构图1"/>
    <w:basedOn w:val="1"/>
    <w:qFormat/>
    <w:uiPriority w:val="0"/>
    <w:pPr>
      <w:shd w:val="clear" w:color="auto" w:fill="000080"/>
    </w:pPr>
  </w:style>
  <w:style w:type="paragraph" w:customStyle="1" w:styleId="39">
    <w:name w:val="引文目录标题1"/>
    <w:basedOn w:val="1"/>
    <w:next w:val="1"/>
    <w:qFormat/>
    <w:uiPriority w:val="0"/>
    <w:pPr>
      <w:widowControl/>
      <w:tabs>
        <w:tab w:val="left" w:pos="720"/>
      </w:tabs>
    </w:pPr>
    <w:rPr>
      <w:b/>
      <w:kern w:val="0"/>
      <w:sz w:val="22"/>
    </w:rPr>
  </w:style>
  <w:style w:type="paragraph" w:customStyle="1" w:styleId="40">
    <w:name w:val="正文文本缩进1"/>
    <w:basedOn w:val="1"/>
    <w:qFormat/>
    <w:uiPriority w:val="0"/>
    <w:pPr>
      <w:ind w:left="420" w:hanging="420" w:hangingChars="200"/>
    </w:pPr>
  </w:style>
  <w:style w:type="paragraph" w:customStyle="1" w:styleId="41">
    <w:name w:val="HTML 地址1"/>
    <w:basedOn w:val="1"/>
    <w:qFormat/>
    <w:uiPriority w:val="0"/>
    <w:rPr>
      <w:i/>
      <w:iCs/>
    </w:rPr>
  </w:style>
  <w:style w:type="paragraph" w:customStyle="1" w:styleId="42">
    <w:name w:val="纯文本1"/>
    <w:basedOn w:val="1"/>
    <w:qFormat/>
    <w:uiPriority w:val="0"/>
    <w:rPr>
      <w:rFonts w:ascii="宋体" w:hAnsi="Courier New"/>
      <w:szCs w:val="21"/>
    </w:rPr>
  </w:style>
  <w:style w:type="paragraph" w:customStyle="1" w:styleId="43">
    <w:name w:val="日期1"/>
    <w:basedOn w:val="1"/>
    <w:next w:val="1"/>
    <w:qFormat/>
    <w:uiPriority w:val="0"/>
    <w:rPr>
      <w:rFonts w:ascii="黑体" w:eastAsia="黑体"/>
      <w:b/>
    </w:rPr>
  </w:style>
  <w:style w:type="paragraph" w:customStyle="1" w:styleId="44">
    <w:name w:val="正文文本缩进 31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customStyle="1" w:styleId="45">
    <w:name w:val="HTML 预设格式1"/>
    <w:basedOn w:val="1"/>
    <w:qFormat/>
    <w:uiPriority w:val="0"/>
    <w:rPr>
      <w:rFonts w:ascii="Courier New" w:hAnsi="Courier New" w:cs="Courier New"/>
      <w:sz w:val="20"/>
    </w:rPr>
  </w:style>
  <w:style w:type="paragraph" w:customStyle="1" w:styleId="46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段"/>
    <w:link w:val="126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示例"/>
    <w:next w:val="47"/>
    <w:qFormat/>
    <w:uiPriority w:val="0"/>
    <w:pPr>
      <w:numPr>
        <w:ilvl w:val="0"/>
        <w:numId w:val="1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9">
    <w:name w:val="二级无标题条"/>
    <w:basedOn w:val="1"/>
    <w:qFormat/>
    <w:uiPriority w:val="0"/>
    <w:pPr>
      <w:numPr>
        <w:ilvl w:val="3"/>
        <w:numId w:val="2"/>
      </w:numPr>
    </w:pPr>
  </w:style>
  <w:style w:type="paragraph" w:customStyle="1" w:styleId="50">
    <w:name w:val="其他发布部门"/>
    <w:basedOn w:val="51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51">
    <w:name w:val="发布部门"/>
    <w:next w:val="47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52">
    <w:name w:val="标准书眉_偶数页"/>
    <w:basedOn w:val="53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53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54">
    <w:name w:val="附录四级条标题"/>
    <w:basedOn w:val="55"/>
    <w:next w:val="47"/>
    <w:qFormat/>
    <w:uiPriority w:val="0"/>
    <w:pPr>
      <w:outlineLvl w:val="5"/>
    </w:pPr>
  </w:style>
  <w:style w:type="paragraph" w:customStyle="1" w:styleId="55">
    <w:name w:val="附录三级条标题"/>
    <w:basedOn w:val="56"/>
    <w:next w:val="47"/>
    <w:qFormat/>
    <w:uiPriority w:val="0"/>
    <w:pPr>
      <w:outlineLvl w:val="4"/>
    </w:pPr>
  </w:style>
  <w:style w:type="paragraph" w:customStyle="1" w:styleId="56">
    <w:name w:val="附录二级条标题"/>
    <w:basedOn w:val="57"/>
    <w:next w:val="47"/>
    <w:qFormat/>
    <w:uiPriority w:val="0"/>
    <w:pPr>
      <w:outlineLvl w:val="3"/>
    </w:pPr>
  </w:style>
  <w:style w:type="paragraph" w:customStyle="1" w:styleId="57">
    <w:name w:val="附录一级条标题"/>
    <w:basedOn w:val="58"/>
    <w:next w:val="47"/>
    <w:qFormat/>
    <w:uiPriority w:val="0"/>
    <w:pPr>
      <w:numPr>
        <w:numId w:val="0"/>
      </w:numPr>
      <w:autoSpaceDN w:val="0"/>
      <w:outlineLvl w:val="2"/>
    </w:pPr>
  </w:style>
  <w:style w:type="paragraph" w:customStyle="1" w:styleId="58">
    <w:name w:val="附录章标题"/>
    <w:next w:val="47"/>
    <w:qFormat/>
    <w:uiPriority w:val="0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59">
    <w:name w:val="一级条标题"/>
    <w:basedOn w:val="60"/>
    <w:next w:val="47"/>
    <w:qFormat/>
    <w:uiPriority w:val="0"/>
    <w:pPr>
      <w:outlineLvl w:val="2"/>
    </w:pPr>
  </w:style>
  <w:style w:type="paragraph" w:customStyle="1" w:styleId="60">
    <w:name w:val="章标题"/>
    <w:next w:val="47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1">
    <w:name w:val="前言、引言标题"/>
    <w:next w:val="1"/>
    <w:qFormat/>
    <w:uiPriority w:val="0"/>
    <w:pPr>
      <w:numPr>
        <w:ilvl w:val="0"/>
        <w:numId w:val="4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62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63">
    <w:name w:val="三级条标题"/>
    <w:basedOn w:val="64"/>
    <w:next w:val="47"/>
    <w:qFormat/>
    <w:uiPriority w:val="0"/>
    <w:pPr>
      <w:numPr>
        <w:ilvl w:val="4"/>
        <w:numId w:val="4"/>
      </w:numPr>
      <w:outlineLvl w:val="4"/>
    </w:pPr>
  </w:style>
  <w:style w:type="paragraph" w:customStyle="1" w:styleId="64">
    <w:name w:val="二级条标题"/>
    <w:basedOn w:val="59"/>
    <w:next w:val="47"/>
    <w:qFormat/>
    <w:uiPriority w:val="0"/>
    <w:pPr>
      <w:outlineLvl w:val="3"/>
    </w:pPr>
  </w:style>
  <w:style w:type="paragraph" w:customStyle="1" w:styleId="65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66">
    <w:name w:val="附录五级条标题"/>
    <w:basedOn w:val="54"/>
    <w:next w:val="47"/>
    <w:qFormat/>
    <w:uiPriority w:val="0"/>
    <w:pPr>
      <w:outlineLvl w:val="6"/>
    </w:pPr>
  </w:style>
  <w:style w:type="paragraph" w:customStyle="1" w:styleId="67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8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69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70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71">
    <w:name w:val="参考文献、索引标题"/>
    <w:basedOn w:val="61"/>
    <w:next w:val="1"/>
    <w:qFormat/>
    <w:uiPriority w:val="0"/>
    <w:pPr>
      <w:numPr>
        <w:numId w:val="0"/>
      </w:numPr>
      <w:spacing w:after="200"/>
    </w:pPr>
    <w:rPr>
      <w:sz w:val="21"/>
    </w:rPr>
  </w:style>
  <w:style w:type="paragraph" w:customStyle="1" w:styleId="72">
    <w:name w:val="发布日期"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3">
    <w:name w:val="封面标准号1"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4">
    <w:name w:val="实施日期"/>
    <w:basedOn w:val="72"/>
    <w:uiPriority w:val="0"/>
    <w:pPr>
      <w:jc w:val="right"/>
    </w:pPr>
  </w:style>
  <w:style w:type="paragraph" w:customStyle="1" w:styleId="75">
    <w:name w:val="封面标准号2"/>
    <w:basedOn w:val="73"/>
    <w:uiPriority w:val="0"/>
    <w:pPr>
      <w:adjustRightInd w:val="0"/>
      <w:spacing w:before="357" w:line="280" w:lineRule="exact"/>
    </w:pPr>
  </w:style>
  <w:style w:type="paragraph" w:customStyle="1" w:styleId="76">
    <w:name w:val="封面标准代替信息"/>
    <w:basedOn w:val="75"/>
    <w:uiPriority w:val="0"/>
    <w:pPr>
      <w:spacing w:before="57"/>
    </w:pPr>
    <w:rPr>
      <w:rFonts w:ascii="宋体"/>
      <w:sz w:val="21"/>
    </w:rPr>
  </w:style>
  <w:style w:type="paragraph" w:customStyle="1" w:styleId="77">
    <w:name w:val="封面标准名称"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8">
    <w:name w:val="封面标准文稿编辑信息"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9">
    <w:name w:val="封面标准文稿类别"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80">
    <w:name w:val="封面标准英文名称"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1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82">
    <w:name w:val="封面正文"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3">
    <w:name w:val="附录标识"/>
    <w:basedOn w:val="61"/>
    <w:uiPriority w:val="0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84">
    <w:name w:val="附录表标题"/>
    <w:next w:val="47"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附录图标题"/>
    <w:next w:val="47"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列项——"/>
    <w:uiPriority w:val="0"/>
    <w:pPr>
      <w:widowControl w:val="0"/>
      <w:numPr>
        <w:ilvl w:val="0"/>
        <w:numId w:val="5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7">
    <w:name w:val="列项·"/>
    <w:uiPriority w:val="0"/>
    <w:pPr>
      <w:numPr>
        <w:ilvl w:val="0"/>
        <w:numId w:val="6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8">
    <w:name w:val="目次、标准名称标题"/>
    <w:basedOn w:val="61"/>
    <w:next w:val="47"/>
    <w:uiPriority w:val="0"/>
    <w:pPr>
      <w:numPr>
        <w:numId w:val="0"/>
      </w:numPr>
      <w:spacing w:line="460" w:lineRule="exact"/>
    </w:pPr>
  </w:style>
  <w:style w:type="paragraph" w:customStyle="1" w:styleId="89">
    <w:name w:val="目次、索引正文"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0">
    <w:name w:val="三级无标题条"/>
    <w:basedOn w:val="1"/>
    <w:uiPriority w:val="0"/>
    <w:pPr>
      <w:numPr>
        <w:ilvl w:val="4"/>
        <w:numId w:val="2"/>
      </w:numPr>
    </w:pPr>
  </w:style>
  <w:style w:type="paragraph" w:customStyle="1" w:styleId="91">
    <w:name w:val="数字编号列项（二级）"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2">
    <w:name w:val="四级条标题"/>
    <w:basedOn w:val="63"/>
    <w:next w:val="47"/>
    <w:uiPriority w:val="0"/>
    <w:pPr>
      <w:numPr>
        <w:numId w:val="0"/>
      </w:numPr>
      <w:outlineLvl w:val="5"/>
    </w:pPr>
  </w:style>
  <w:style w:type="paragraph" w:customStyle="1" w:styleId="93">
    <w:name w:val="四级无标题条"/>
    <w:basedOn w:val="1"/>
    <w:uiPriority w:val="0"/>
    <w:pPr>
      <w:numPr>
        <w:ilvl w:val="5"/>
        <w:numId w:val="2"/>
      </w:numPr>
    </w:pPr>
  </w:style>
  <w:style w:type="paragraph" w:customStyle="1" w:styleId="94">
    <w:name w:val="条文脚注"/>
    <w:basedOn w:val="23"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95">
    <w:name w:val="图表脚注"/>
    <w:next w:val="47"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6">
    <w:name w:val="文献分类号"/>
    <w:uiPriority w:val="0"/>
    <w:pPr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7">
    <w:name w:val="无标题条"/>
    <w:next w:val="47"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8">
    <w:name w:val="五级条标题"/>
    <w:basedOn w:val="92"/>
    <w:next w:val="47"/>
    <w:uiPriority w:val="0"/>
    <w:pPr>
      <w:outlineLvl w:val="6"/>
    </w:pPr>
  </w:style>
  <w:style w:type="paragraph" w:customStyle="1" w:styleId="99">
    <w:name w:val="五级无标题条"/>
    <w:basedOn w:val="1"/>
    <w:uiPriority w:val="0"/>
    <w:pPr>
      <w:numPr>
        <w:ilvl w:val="6"/>
        <w:numId w:val="2"/>
      </w:numPr>
    </w:pPr>
  </w:style>
  <w:style w:type="paragraph" w:customStyle="1" w:styleId="100">
    <w:name w:val="一级无标题条"/>
    <w:basedOn w:val="1"/>
    <w:uiPriority w:val="0"/>
  </w:style>
  <w:style w:type="paragraph" w:customStyle="1" w:styleId="101">
    <w:name w:val="正文表标题"/>
    <w:next w:val="47"/>
    <w:uiPriority w:val="0"/>
    <w:pPr>
      <w:numPr>
        <w:ilvl w:val="0"/>
        <w:numId w:val="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2">
    <w:name w:val="正文图标题"/>
    <w:next w:val="47"/>
    <w:uiPriority w:val="0"/>
    <w:pPr>
      <w:numPr>
        <w:ilvl w:val="0"/>
        <w:numId w:val="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注："/>
    <w:next w:val="47"/>
    <w:uiPriority w:val="0"/>
    <w:pPr>
      <w:widowControl w:val="0"/>
      <w:numPr>
        <w:ilvl w:val="0"/>
        <w:numId w:val="9"/>
      </w:numPr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4">
    <w:name w:val="注×："/>
    <w:uiPriority w:val="0"/>
    <w:pPr>
      <w:widowControl w:val="0"/>
      <w:numPr>
        <w:ilvl w:val="0"/>
        <w:numId w:val="10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5">
    <w:name w:val="字母编号列项（一级）"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Char Char Char Char Char Char1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07">
    <w:name w:val="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08">
    <w:name w:val="_Style 123"/>
    <w:next w:val="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">
    <w:name w:val="修订1"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11">
    <w:name w:val="列出段落2"/>
    <w:basedOn w:val="1"/>
    <w:qFormat/>
    <w:uiPriority w:val="0"/>
    <w:pPr>
      <w:ind w:firstLine="420" w:firstLineChars="200"/>
    </w:pPr>
  </w:style>
  <w:style w:type="character" w:customStyle="1" w:styleId="112">
    <w:name w:val="页码1"/>
    <w:uiPriority w:val="0"/>
    <w:rPr>
      <w:rFonts w:ascii="Times New Roman" w:hAnsi="Times New Roman" w:eastAsia="宋体"/>
      <w:sz w:val="18"/>
    </w:rPr>
  </w:style>
  <w:style w:type="character" w:customStyle="1" w:styleId="113">
    <w:name w:val="HTML 定义1"/>
    <w:qFormat/>
    <w:uiPriority w:val="0"/>
    <w:rPr>
      <w:i/>
      <w:iCs/>
    </w:rPr>
  </w:style>
  <w:style w:type="character" w:customStyle="1" w:styleId="114">
    <w:name w:val="HTML 打字机1"/>
    <w:qFormat/>
    <w:uiPriority w:val="0"/>
    <w:rPr>
      <w:rFonts w:ascii="Courier New" w:hAnsi="Courier New"/>
      <w:sz w:val="20"/>
      <w:szCs w:val="20"/>
    </w:rPr>
  </w:style>
  <w:style w:type="character" w:customStyle="1" w:styleId="115">
    <w:name w:val="HTML 缩写1"/>
    <w:basedOn w:val="26"/>
    <w:uiPriority w:val="0"/>
  </w:style>
  <w:style w:type="character" w:customStyle="1" w:styleId="116">
    <w:name w:val="HTML 变量1"/>
    <w:uiPriority w:val="0"/>
    <w:rPr>
      <w:i/>
      <w:iCs/>
    </w:rPr>
  </w:style>
  <w:style w:type="character" w:customStyle="1" w:styleId="117">
    <w:name w:val="HTML 代码1"/>
    <w:qFormat/>
    <w:uiPriority w:val="0"/>
    <w:rPr>
      <w:rFonts w:ascii="Courier New" w:hAnsi="Courier New"/>
      <w:sz w:val="20"/>
      <w:szCs w:val="20"/>
    </w:rPr>
  </w:style>
  <w:style w:type="character" w:customStyle="1" w:styleId="118">
    <w:name w:val="批注引用1"/>
    <w:qFormat/>
    <w:uiPriority w:val="0"/>
    <w:rPr>
      <w:sz w:val="21"/>
      <w:szCs w:val="21"/>
    </w:rPr>
  </w:style>
  <w:style w:type="character" w:customStyle="1" w:styleId="119">
    <w:name w:val="HTML 引文1"/>
    <w:qFormat/>
    <w:uiPriority w:val="0"/>
    <w:rPr>
      <w:i/>
      <w:iCs/>
    </w:rPr>
  </w:style>
  <w:style w:type="character" w:customStyle="1" w:styleId="120">
    <w:name w:val="HTML 键盘1"/>
    <w:uiPriority w:val="0"/>
    <w:rPr>
      <w:rFonts w:ascii="Courier New" w:hAnsi="Courier New"/>
      <w:sz w:val="20"/>
      <w:szCs w:val="20"/>
    </w:rPr>
  </w:style>
  <w:style w:type="character" w:customStyle="1" w:styleId="121">
    <w:name w:val="HTML 样本1"/>
    <w:qFormat/>
    <w:uiPriority w:val="0"/>
    <w:rPr>
      <w:rFonts w:ascii="Courier New" w:hAnsi="Courier New"/>
    </w:rPr>
  </w:style>
  <w:style w:type="character" w:customStyle="1" w:styleId="122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123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24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25">
    <w:name w:val="mtitle1"/>
    <w:qFormat/>
    <w:uiPriority w:val="0"/>
    <w:rPr>
      <w:rFonts w:hint="default" w:ascii="ˎ̥" w:hAnsi="ˎ̥"/>
      <w:color w:val="000000"/>
      <w:sz w:val="21"/>
      <w:szCs w:val="21"/>
    </w:rPr>
  </w:style>
  <w:style w:type="character" w:customStyle="1" w:styleId="126">
    <w:name w:val="段 Char Char"/>
    <w:link w:val="47"/>
    <w:semiHidden/>
    <w:qFormat/>
    <w:uiPriority w:val="0"/>
    <w:rPr>
      <w:rFonts w:ascii="宋体"/>
      <w:sz w:val="21"/>
      <w:lang w:val="en-US" w:eastAsia="zh-CN" w:bidi="ar-SA"/>
    </w:rPr>
  </w:style>
  <w:style w:type="character" w:customStyle="1" w:styleId="127">
    <w:name w:val="goog_qs-tidbit-1"/>
    <w:basedOn w:val="26"/>
    <w:qFormat/>
    <w:uiPriority w:val="0"/>
  </w:style>
  <w:style w:type="character" w:customStyle="1" w:styleId="128">
    <w:name w:val="goog_qs-tidbit goog_qs-tidbit-1"/>
    <w:basedOn w:val="26"/>
    <w:qFormat/>
    <w:uiPriority w:val="0"/>
  </w:style>
  <w:style w:type="paragraph" w:customStyle="1" w:styleId="129">
    <w:name w:val="Default"/>
    <w:unhideWhenUsed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222</Words>
  <Characters>252</Characters>
  <Lines>18</Lines>
  <Paragraphs>20</Paragraphs>
  <TotalTime>4</TotalTime>
  <ScaleCrop>false</ScaleCrop>
  <LinksUpToDate>false</LinksUpToDate>
  <CharactersWithSpaces>454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2020-05-29T06:28:00Z</dcterms:created>
  <dc:creator>liud</dc:creator>
  <cp:lastModifiedBy>loud</cp:lastModifiedBy>
  <cp:lastPrinted>2015-09-09T13:55:00Z</cp:lastPrinted>
  <dcterms:modified xsi:type="dcterms:W3CDTF">2020-07-30T03:34:48Z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